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DEF0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noProof/>
        </w:rPr>
        <w:drawing>
          <wp:inline distT="0" distB="0" distL="0" distR="0" wp14:anchorId="7EA0A188" wp14:editId="7361EB32">
            <wp:extent cx="1128395" cy="150622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E024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0CD6F1CD" w14:textId="6FF26078" w:rsidR="00326527" w:rsidRDefault="0032652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COMISIÓN ECONÓMICA</w:t>
      </w:r>
    </w:p>
    <w:p w14:paraId="59A39DE2" w14:textId="6254601B" w:rsidR="00612066" w:rsidRPr="00F821B2" w:rsidRDefault="00AE6E17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C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ONSEJO SOCIAL</w:t>
      </w:r>
      <w:r>
        <w:rPr>
          <w:rFonts w:cs="Times New Roman"/>
          <w:spacing w:val="-3"/>
          <w:sz w:val="26"/>
          <w:szCs w:val="26"/>
          <w:lang w:val="es-ES_tradnl"/>
        </w:rPr>
        <w:t xml:space="preserve"> UCM</w:t>
      </w:r>
    </w:p>
    <w:p w14:paraId="74ECDDB6" w14:textId="76B63C9B" w:rsidR="00612066" w:rsidRPr="00F821B2" w:rsidRDefault="00E446C0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24-06</w:t>
      </w:r>
      <w:r w:rsidR="00396AA6">
        <w:rPr>
          <w:rFonts w:cs="Times New Roman"/>
          <w:spacing w:val="-3"/>
          <w:sz w:val="26"/>
          <w:szCs w:val="26"/>
          <w:lang w:val="es-ES_tradnl"/>
        </w:rPr>
        <w:t>-</w:t>
      </w:r>
      <w:r w:rsidR="00E11767">
        <w:rPr>
          <w:rFonts w:cs="Times New Roman"/>
          <w:spacing w:val="-3"/>
          <w:sz w:val="26"/>
          <w:szCs w:val="26"/>
          <w:lang w:val="es-ES_tradnl"/>
        </w:rPr>
        <w:t>2026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00F0E4EA" w14:textId="7CCA1D0C" w:rsidR="00162043" w:rsidRPr="00162043" w:rsidRDefault="00563F50" w:rsidP="0016204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594D9D4" w14:textId="77777777" w:rsidR="00EC7A7A" w:rsidRDefault="00EC7A7A" w:rsidP="003D1C33">
      <w:pPr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69441F65" w14:textId="77777777" w:rsidR="00E446C0" w:rsidRPr="00CB09C2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President</w:t>
      </w:r>
      <w:r>
        <w:rPr>
          <w:rFonts w:cs="Times New Roman"/>
          <w:bCs w:val="0"/>
          <w:spacing w:val="-3"/>
          <w:sz w:val="26"/>
          <w:szCs w:val="26"/>
          <w:lang w:val="es-ES_tradnl"/>
        </w:rPr>
        <w:t>a</w:t>
      </w: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75754200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522721F4" w14:textId="77777777" w:rsidR="00E446C0" w:rsidRDefault="00E446C0" w:rsidP="00E446C0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2E71F1D0" w14:textId="6BC3D09E" w:rsidR="00E446C0" w:rsidRDefault="00E446C0" w:rsidP="00E446C0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64567D1F" w14:textId="77777777" w:rsidR="00E446C0" w:rsidRDefault="00E446C0" w:rsidP="00E446C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Luis Suárez de Lezo</w:t>
      </w:r>
    </w:p>
    <w:p w14:paraId="650AEFD1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Carlos González Bosch</w:t>
      </w:r>
    </w:p>
    <w:p w14:paraId="6F9F11CB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Juana Nieto Torres</w:t>
      </w:r>
    </w:p>
    <w:p w14:paraId="447A9607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Jorge Malfeito Gavi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r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o</w:t>
      </w:r>
    </w:p>
    <w:p w14:paraId="2DDA58FF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Rosario Serrano Lindes</w:t>
      </w:r>
    </w:p>
    <w:p w14:paraId="2C94E8EF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Concepción Guerra Martínez</w:t>
      </w:r>
    </w:p>
    <w:p w14:paraId="67B8D870" w14:textId="77777777" w:rsidR="00E446C0" w:rsidRDefault="00E446C0" w:rsidP="00E446C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José Enrique Núñez Guijarro</w:t>
      </w:r>
    </w:p>
    <w:p w14:paraId="66CA4686" w14:textId="395422B2" w:rsidR="00EC7A7A" w:rsidRDefault="00E446C0" w:rsidP="00E446C0">
      <w:pPr>
        <w:rPr>
          <w:rFonts w:cs="Times New Roman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Fernando Lezcano López</w:t>
      </w:r>
    </w:p>
    <w:p w14:paraId="538BBAE0" w14:textId="77777777" w:rsidR="00E446C0" w:rsidRDefault="00E446C0" w:rsidP="00563F50">
      <w:pPr>
        <w:rPr>
          <w:rFonts w:cs="Times New Roman"/>
          <w:sz w:val="26"/>
          <w:szCs w:val="26"/>
          <w:lang w:val="es-ES_tradnl"/>
        </w:rPr>
      </w:pPr>
    </w:p>
    <w:p w14:paraId="3B561F5D" w14:textId="424E5E7D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06A0C870" w14:textId="77777777" w:rsidR="00D20798" w:rsidRDefault="00D20798" w:rsidP="00563F50">
      <w:pPr>
        <w:rPr>
          <w:rFonts w:cs="Times New Roman"/>
          <w:sz w:val="26"/>
          <w:szCs w:val="26"/>
          <w:lang w:val="es-ES_tradnl"/>
        </w:rPr>
      </w:pPr>
    </w:p>
    <w:p w14:paraId="3842FE4D" w14:textId="70CD14B8" w:rsidR="00563F50" w:rsidRPr="00F821B2" w:rsidRDefault="00563F50" w:rsidP="00563F50">
      <w:pPr>
        <w:rPr>
          <w:rFonts w:cs="Times New Roman"/>
          <w:sz w:val="26"/>
          <w:szCs w:val="26"/>
          <w:lang w:val="es-ES_tradnl"/>
        </w:rPr>
      </w:pPr>
      <w:r w:rsidRPr="00F821B2">
        <w:rPr>
          <w:rFonts w:cs="Times New Roman"/>
          <w:sz w:val="26"/>
          <w:szCs w:val="26"/>
          <w:lang w:val="es-ES_tradnl"/>
        </w:rPr>
        <w:t>Invitados:</w:t>
      </w:r>
    </w:p>
    <w:p w14:paraId="58F2A3AA" w14:textId="4F194B42" w:rsidR="00396AA6" w:rsidRPr="00F821B2" w:rsidRDefault="00396AA6" w:rsidP="00FA15D6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-</w:t>
      </w:r>
      <w:r w:rsidR="00E446C0" w:rsidRPr="00E446C0">
        <w:rPr>
          <w:rFonts w:cs="Times New Roman"/>
          <w:b w:val="0"/>
          <w:sz w:val="26"/>
          <w:szCs w:val="26"/>
          <w:lang w:val="es-ES_tradnl"/>
        </w:rPr>
        <w:t>Vicerrectora de Economía</w:t>
      </w:r>
      <w:r w:rsidR="00E446C0">
        <w:rPr>
          <w:rFonts w:cs="Times New Roman"/>
          <w:b w:val="0"/>
          <w:sz w:val="26"/>
          <w:szCs w:val="26"/>
          <w:lang w:val="es-ES_tradnl"/>
        </w:rPr>
        <w:t>.</w:t>
      </w:r>
    </w:p>
    <w:p w14:paraId="182BC8B8" w14:textId="02C9D247" w:rsidR="00396AA6" w:rsidRDefault="00396AA6" w:rsidP="00E11767">
      <w:pPr>
        <w:rPr>
          <w:rFonts w:cs="Times New Roman"/>
          <w:b w:val="0"/>
          <w:sz w:val="26"/>
          <w:szCs w:val="26"/>
          <w:lang w:val="es-ES_tradnl"/>
        </w:rPr>
      </w:pPr>
      <w:bookmarkStart w:id="0" w:name="_Hlk223956775"/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="00E446C0" w:rsidRPr="00E446C0">
        <w:rPr>
          <w:rFonts w:cs="Times New Roman"/>
          <w:b w:val="0"/>
          <w:sz w:val="26"/>
          <w:szCs w:val="26"/>
          <w:lang w:val="es-ES_tradnl"/>
        </w:rPr>
        <w:t>María Begoña García Greciano</w:t>
      </w:r>
    </w:p>
    <w:p w14:paraId="45FEDCA2" w14:textId="5FFDADE4" w:rsidR="00C22050" w:rsidRPr="00F821B2" w:rsidRDefault="00C22050" w:rsidP="00C2205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- </w:t>
      </w:r>
      <w:r w:rsidRPr="00C22050">
        <w:rPr>
          <w:rFonts w:cs="Times New Roman"/>
          <w:b w:val="0"/>
          <w:sz w:val="26"/>
          <w:szCs w:val="26"/>
          <w:lang w:val="es-ES_tradnl"/>
        </w:rPr>
        <w:t>Vicerrectora de Centros y Departamentos</w:t>
      </w:r>
      <w:r>
        <w:rPr>
          <w:rFonts w:cs="Times New Roman"/>
          <w:b w:val="0"/>
          <w:sz w:val="26"/>
          <w:szCs w:val="26"/>
          <w:lang w:val="es-ES_tradnl"/>
        </w:rPr>
        <w:t>.</w:t>
      </w:r>
    </w:p>
    <w:p w14:paraId="5D62FD67" w14:textId="7F908448" w:rsidR="00C22050" w:rsidRDefault="00C22050" w:rsidP="00C2205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Pr="00C22050">
        <w:rPr>
          <w:rFonts w:cs="Times New Roman"/>
          <w:b w:val="0"/>
          <w:sz w:val="26"/>
          <w:szCs w:val="26"/>
          <w:lang w:val="es-ES_tradnl"/>
        </w:rPr>
        <w:t>Carmen Nieto Zayas</w:t>
      </w:r>
    </w:p>
    <w:p w14:paraId="0281C09C" w14:textId="77777777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-Vicegerente Económico</w:t>
      </w:r>
    </w:p>
    <w:p w14:paraId="46C6E48F" w14:textId="77777777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D. Jesús Pérez González</w:t>
      </w:r>
    </w:p>
    <w:p w14:paraId="06DA250D" w14:textId="28143B59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-</w:t>
      </w:r>
      <w:r w:rsidRPr="00E446C0">
        <w:rPr>
          <w:rFonts w:cs="Times New Roman"/>
          <w:b w:val="0"/>
          <w:sz w:val="26"/>
          <w:szCs w:val="26"/>
          <w:lang w:val="es-ES_tradnl"/>
        </w:rPr>
        <w:t xml:space="preserve"> Vicegerente de Recursos Humanos</w:t>
      </w:r>
    </w:p>
    <w:p w14:paraId="79CC05F6" w14:textId="27F63F6D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D. </w:t>
      </w:r>
      <w:r w:rsidRPr="00E446C0">
        <w:rPr>
          <w:rFonts w:cs="Times New Roman"/>
          <w:b w:val="0"/>
          <w:sz w:val="26"/>
          <w:szCs w:val="26"/>
          <w:lang w:val="es-ES_tradnl"/>
        </w:rPr>
        <w:t>Felipe Martínez López</w:t>
      </w:r>
    </w:p>
    <w:p w14:paraId="33C3AA68" w14:textId="6C6DD9AD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-</w:t>
      </w:r>
      <w:r>
        <w:rPr>
          <w:rFonts w:cs="Times New Roman"/>
          <w:b w:val="0"/>
          <w:sz w:val="26"/>
          <w:szCs w:val="26"/>
          <w:lang w:val="es-ES_tradnl"/>
        </w:rPr>
        <w:t xml:space="preserve"> </w:t>
      </w:r>
      <w:r w:rsidRPr="00E446C0">
        <w:rPr>
          <w:rFonts w:cs="Times New Roman"/>
          <w:b w:val="0"/>
          <w:sz w:val="26"/>
          <w:szCs w:val="26"/>
          <w:lang w:val="es-ES_tradnl"/>
        </w:rPr>
        <w:t>Directora del Centro de Formación Permanente</w:t>
      </w:r>
    </w:p>
    <w:p w14:paraId="3EA6E63E" w14:textId="00504C3B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Pr="00E446C0">
        <w:rPr>
          <w:rFonts w:cs="Times New Roman"/>
          <w:b w:val="0"/>
          <w:sz w:val="26"/>
          <w:szCs w:val="26"/>
          <w:lang w:val="es-ES_tradnl"/>
        </w:rPr>
        <w:t>María Mercedes Rodríguez Paredes</w:t>
      </w:r>
    </w:p>
    <w:p w14:paraId="2CEBF092" w14:textId="77777777" w:rsidR="00E446C0" w:rsidRDefault="00E446C0" w:rsidP="00E446C0">
      <w:pPr>
        <w:rPr>
          <w:rFonts w:cs="Times New Roman"/>
          <w:b w:val="0"/>
          <w:sz w:val="26"/>
          <w:szCs w:val="26"/>
          <w:lang w:val="es-ES_tradnl"/>
        </w:rPr>
      </w:pPr>
    </w:p>
    <w:bookmarkEnd w:id="0"/>
    <w:p w14:paraId="507D5BC1" w14:textId="77777777" w:rsidR="00C22050" w:rsidRDefault="00C22050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2A54CE4" w14:textId="0C3E638A" w:rsidR="00326527" w:rsidRPr="00F821B2" w:rsidRDefault="0000756D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C778D9"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</w:t>
      </w:r>
      <w:r w:rsidR="00326527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Comisión Económica del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E446C0">
        <w:rPr>
          <w:rFonts w:cs="Times New Roman"/>
          <w:b w:val="0"/>
          <w:spacing w:val="-3"/>
          <w:sz w:val="26"/>
          <w:szCs w:val="26"/>
          <w:lang w:val="es-ES_tradnl"/>
        </w:rPr>
        <w:t>24</w:t>
      </w:r>
      <w:r w:rsidR="00396AA6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</w:t>
      </w:r>
      <w:r w:rsidR="00E446C0">
        <w:rPr>
          <w:rFonts w:cs="Times New Roman"/>
          <w:b w:val="0"/>
          <w:spacing w:val="-3"/>
          <w:sz w:val="26"/>
          <w:szCs w:val="26"/>
          <w:lang w:val="es-ES_tradnl"/>
        </w:rPr>
        <w:t xml:space="preserve">junio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de 2026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que se realiza como “reunión a distancia” por el procedimiento de videoconferencia a través de la plataforma “Google </w:t>
      </w:r>
      <w:proofErr w:type="spellStart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Meet</w:t>
      </w:r>
      <w:proofErr w:type="spellEnd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”, al amparo de lo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lastRenderedPageBreak/>
        <w:t>dispuesto en el artículo 17 de la ley 40/2015 de Régimen jurídico del sector público bajo la Presidencia de</w:t>
      </w:r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su </w:t>
      </w:r>
      <w:proofErr w:type="gramStart"/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Dª. Virginia Sanz Rodríguez</w:t>
      </w:r>
    </w:p>
    <w:p w14:paraId="0A8398E1" w14:textId="77777777" w:rsidR="00326527" w:rsidRPr="00F821B2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758C9F3D" w14:textId="5A698D59" w:rsidR="00326527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  <w:t>Siendo las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:0</w:t>
      </w:r>
      <w:r w:rsid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abre la sesión, entrando en el estudio del orden del día que es el siguiente:</w:t>
      </w:r>
    </w:p>
    <w:p w14:paraId="2887A9E9" w14:textId="55A92E4D" w:rsidR="00373362" w:rsidRPr="00326527" w:rsidRDefault="00373362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FD150AC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E446C0">
        <w:rPr>
          <w:rFonts w:cs="Times New Roman"/>
          <w:szCs w:val="26"/>
        </w:rPr>
        <w:t xml:space="preserve">Aprobación si procede del Acta de la sesión anterior. (03-06-2026) </w:t>
      </w:r>
    </w:p>
    <w:p w14:paraId="478BB983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bookmarkStart w:id="1" w:name="_Hlk234401333"/>
      <w:bookmarkStart w:id="2" w:name="_Hlk234401494"/>
      <w:r w:rsidRPr="00E446C0">
        <w:rPr>
          <w:rFonts w:cs="Times New Roman"/>
          <w:szCs w:val="26"/>
        </w:rPr>
        <w:t>Propuesta de aprobación de las cuentas anuales de la Universidad Complutense de Madrid, ejercicio 2025 y de las cuentas anuales consolidadas de la Universidad Complutense de Madrid, ejercicio 2025</w:t>
      </w:r>
      <w:bookmarkEnd w:id="2"/>
      <w:r w:rsidRPr="00E446C0">
        <w:rPr>
          <w:rFonts w:cs="Times New Roman"/>
          <w:szCs w:val="26"/>
        </w:rPr>
        <w:t>.</w:t>
      </w:r>
      <w:bookmarkEnd w:id="1"/>
    </w:p>
    <w:p w14:paraId="2269E9AA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E446C0">
        <w:rPr>
          <w:rFonts w:cs="Times New Roman"/>
          <w:szCs w:val="26"/>
        </w:rPr>
        <w:t>Modificaciones Presupuestarias</w:t>
      </w:r>
    </w:p>
    <w:p w14:paraId="2FAF7AE5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E446C0">
        <w:rPr>
          <w:rFonts w:cs="Times New Roman"/>
          <w:szCs w:val="26"/>
        </w:rPr>
        <w:t>Importe de matrícula de Títulos que exigen titulación universitaria.</w:t>
      </w:r>
    </w:p>
    <w:p w14:paraId="7AA5C48A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bookmarkStart w:id="3" w:name="_Hlk234401776"/>
      <w:r w:rsidRPr="00E446C0">
        <w:rPr>
          <w:rFonts w:cs="Times New Roman"/>
          <w:szCs w:val="26"/>
        </w:rPr>
        <w:t xml:space="preserve">Aprobación, si procede, de la propuesta del Convenio de </w:t>
      </w:r>
      <w:proofErr w:type="spellStart"/>
      <w:r w:rsidRPr="00E446C0">
        <w:rPr>
          <w:rFonts w:cs="Times New Roman"/>
          <w:szCs w:val="26"/>
        </w:rPr>
        <w:t>desadscripción</w:t>
      </w:r>
      <w:proofErr w:type="spellEnd"/>
      <w:r w:rsidRPr="00E446C0">
        <w:rPr>
          <w:rFonts w:cs="Times New Roman"/>
          <w:szCs w:val="26"/>
        </w:rPr>
        <w:t xml:space="preserve"> del Centro de Estudios Superiores "Instituto de Estudios Bursátiles" (IEB).</w:t>
      </w:r>
    </w:p>
    <w:p w14:paraId="5DF9A686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bookmarkStart w:id="4" w:name="_Hlk234402286"/>
      <w:bookmarkEnd w:id="3"/>
      <w:r w:rsidRPr="00E446C0">
        <w:rPr>
          <w:rFonts w:cs="Times New Roman"/>
          <w:szCs w:val="26"/>
        </w:rPr>
        <w:t>Propuesta de aprobación de modificación parcial de la RPT de PTGAS laboral</w:t>
      </w:r>
      <w:bookmarkEnd w:id="4"/>
      <w:r w:rsidRPr="00E446C0">
        <w:rPr>
          <w:rFonts w:cs="Times New Roman"/>
          <w:szCs w:val="26"/>
        </w:rPr>
        <w:t>.</w:t>
      </w:r>
    </w:p>
    <w:p w14:paraId="50213C44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E446C0">
        <w:rPr>
          <w:rFonts w:cs="Times New Roman"/>
          <w:szCs w:val="26"/>
        </w:rPr>
        <w:t>Asuntos varios.</w:t>
      </w:r>
    </w:p>
    <w:p w14:paraId="1762ED05" w14:textId="77777777" w:rsidR="00E446C0" w:rsidRPr="00E446C0" w:rsidRDefault="00E446C0" w:rsidP="00E446C0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E446C0">
        <w:rPr>
          <w:rFonts w:cs="Times New Roman"/>
          <w:szCs w:val="26"/>
        </w:rPr>
        <w:t>Ruegos y preguntas</w:t>
      </w:r>
    </w:p>
    <w:p w14:paraId="090E89DC" w14:textId="77777777" w:rsidR="001D4F77" w:rsidRPr="001D4F77" w:rsidRDefault="001D4F77" w:rsidP="001D4F77">
      <w:pPr>
        <w:tabs>
          <w:tab w:val="left" w:pos="-720"/>
        </w:tabs>
        <w:spacing w:line="240" w:lineRule="atLeast"/>
        <w:jc w:val="both"/>
        <w:rPr>
          <w:rFonts w:cs="Times New Roman"/>
          <w:sz w:val="26"/>
          <w:szCs w:val="26"/>
        </w:rPr>
      </w:pPr>
    </w:p>
    <w:p w14:paraId="3B454777" w14:textId="223B14D4" w:rsidR="00260098" w:rsidRDefault="00260098" w:rsidP="003400C3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45297A2" w14:textId="5F58C762" w:rsidR="005B604B" w:rsidRPr="00F821B2" w:rsidRDefault="00DF20B4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APROBACIÓN SI PROCEDE </w:t>
      </w:r>
      <w:r w:rsidR="002579DC">
        <w:rPr>
          <w:rFonts w:cs="Times New Roman"/>
          <w:spacing w:val="-3"/>
          <w:sz w:val="26"/>
          <w:szCs w:val="26"/>
          <w:lang w:val="es-ES_tradnl"/>
        </w:rPr>
        <w:t>DEL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ACTA</w:t>
      </w:r>
      <w:r w:rsidR="002579DC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DE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LA SESI</w:t>
      </w:r>
      <w:r w:rsidR="002579DC">
        <w:rPr>
          <w:rFonts w:cs="Times New Roman"/>
          <w:spacing w:val="-3"/>
          <w:sz w:val="26"/>
          <w:szCs w:val="26"/>
          <w:lang w:val="es-ES_tradnl"/>
        </w:rPr>
        <w:t>ÓN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ANTERIOR</w:t>
      </w:r>
    </w:p>
    <w:p w14:paraId="3207B063" w14:textId="77777777" w:rsidR="005F5B52" w:rsidRDefault="005B604B" w:rsidP="00100498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5444099D" w14:textId="1104ADAE" w:rsidR="005B604B" w:rsidRDefault="005B604B" w:rsidP="005F5B52">
      <w:pPr>
        <w:spacing w:line="240" w:lineRule="atLeast"/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Se </w:t>
      </w:r>
      <w:r w:rsidR="001470EF">
        <w:rPr>
          <w:rFonts w:cs="Times New Roman"/>
          <w:b w:val="0"/>
          <w:spacing w:val="-3"/>
          <w:sz w:val="26"/>
          <w:szCs w:val="26"/>
          <w:lang w:val="es-ES_tradnl"/>
        </w:rPr>
        <w:t>aprueba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por unanimidad </w:t>
      </w:r>
      <w:r w:rsidR="002579DC">
        <w:rPr>
          <w:rFonts w:cs="Times New Roman"/>
          <w:b w:val="0"/>
          <w:spacing w:val="-3"/>
          <w:sz w:val="26"/>
          <w:szCs w:val="26"/>
          <w:lang w:val="es-ES_tradnl"/>
        </w:rPr>
        <w:t xml:space="preserve">el acta de </w:t>
      </w:r>
      <w:r w:rsidR="00E446C0">
        <w:rPr>
          <w:rFonts w:cs="Times New Roman"/>
          <w:b w:val="0"/>
          <w:spacing w:val="-3"/>
          <w:sz w:val="26"/>
          <w:szCs w:val="26"/>
          <w:lang w:val="es-ES_tradnl"/>
        </w:rPr>
        <w:t>3 de junio de 2026</w:t>
      </w:r>
      <w:r w:rsidR="002D3384">
        <w:rPr>
          <w:rFonts w:cs="Times New Roman"/>
          <w:b w:val="0"/>
          <w:spacing w:val="-3"/>
          <w:sz w:val="26"/>
          <w:szCs w:val="26"/>
          <w:lang w:val="es-ES_tradnl"/>
        </w:rPr>
        <w:t>.</w:t>
      </w:r>
    </w:p>
    <w:p w14:paraId="7B87A035" w14:textId="77777777" w:rsidR="002D3384" w:rsidRPr="00F821B2" w:rsidRDefault="002D3384" w:rsidP="005F5B52">
      <w:pPr>
        <w:spacing w:line="240" w:lineRule="atLeast"/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5131BD1A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C306BF4" w14:textId="76CE01B6" w:rsidR="00743D73" w:rsidRDefault="002D3384" w:rsidP="001051D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La Sra. </w:t>
      </w:r>
      <w:proofErr w:type="gramStart"/>
      <w:r>
        <w:rPr>
          <w:rFonts w:cs="Times New Roman"/>
          <w:b w:val="0"/>
          <w:spacing w:val="-3"/>
          <w:sz w:val="26"/>
          <w:szCs w:val="26"/>
          <w:lang w:val="es-ES_tradnl"/>
        </w:rPr>
        <w:t>Presidenta</w:t>
      </w:r>
      <w:proofErr w:type="gramEnd"/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la Comisión Económica informa que, por motivos de agenda de la Sra. </w:t>
      </w:r>
      <w:r w:rsidRPr="002D3384">
        <w:rPr>
          <w:rFonts w:cs="Times New Roman"/>
          <w:b w:val="0"/>
          <w:spacing w:val="-3"/>
          <w:sz w:val="26"/>
          <w:szCs w:val="26"/>
          <w:lang w:val="es-ES_tradnl"/>
        </w:rPr>
        <w:t>Vicerrectora de Centros y Departamentos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, se expondrá en segundo lugar el punto 5 del Orden del Día.</w:t>
      </w:r>
    </w:p>
    <w:p w14:paraId="39900CBA" w14:textId="1D1A13B5" w:rsidR="002D3384" w:rsidRDefault="002D3384" w:rsidP="001051D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C72C360" w14:textId="77777777" w:rsidR="002D3384" w:rsidRDefault="002D3384" w:rsidP="001051D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DDCB9C8" w14:textId="77777777" w:rsidR="002D3384" w:rsidRDefault="002D3384" w:rsidP="002D338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5" w:name="_Hlk222142920"/>
      <w:r>
        <w:rPr>
          <w:rFonts w:cs="Times New Roman"/>
          <w:spacing w:val="-3"/>
          <w:sz w:val="26"/>
          <w:szCs w:val="26"/>
          <w:lang w:val="es-ES_tradnl"/>
        </w:rPr>
        <w:t>QUINTO</w:t>
      </w:r>
      <w:r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Pr="00C22050">
        <w:rPr>
          <w:rFonts w:cs="Times New Roman"/>
          <w:spacing w:val="-3"/>
          <w:sz w:val="26"/>
          <w:szCs w:val="26"/>
          <w:lang w:val="es-ES_tradnl"/>
        </w:rPr>
        <w:t>APROBACIÓN, SI PROCEDE, DE LA PROPUESTA DEL CONVENIO DE DESADSCRIPCIÓN DEL CENTRO DE ESTUDIOS SUPERIORES "INSTITUTO DE ESTUDIOS BURSÁTILES" (IEB).</w:t>
      </w:r>
    </w:p>
    <w:p w14:paraId="67CFF789" w14:textId="77777777" w:rsidR="002D3384" w:rsidRDefault="002D3384" w:rsidP="002D338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058375C" w14:textId="77777777" w:rsidR="002D3384" w:rsidRPr="00BD56EC" w:rsidRDefault="002D3384" w:rsidP="002D3384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bookmarkEnd w:id="5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 la Sra. </w:t>
      </w:r>
      <w:r w:rsidRPr="00C2205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Vicerrectora de Centros y Departamentos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quien</w:t>
      </w: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expone el contenido de este punto del Orden del día.</w:t>
      </w:r>
    </w:p>
    <w:p w14:paraId="4350902D" w14:textId="77777777" w:rsidR="002D3384" w:rsidRPr="00BD56EC" w:rsidRDefault="002D3384" w:rsidP="002D3384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4B7DA54" w14:textId="77777777" w:rsidR="002D3384" w:rsidRDefault="002D3384" w:rsidP="002D3384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Comisión Económica reunida el día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24 de junio</w:t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 ha acordado elevar al Pleno la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a</w:t>
      </w:r>
      <w:r w:rsidRPr="002D3384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probación, si procede, de la propuesta del Convenio de </w:t>
      </w:r>
      <w:proofErr w:type="spellStart"/>
      <w:r w:rsidRPr="002D3384">
        <w:rPr>
          <w:rFonts w:cs="Times New Roman"/>
          <w:bCs w:val="0"/>
          <w:spacing w:val="-3"/>
          <w:sz w:val="26"/>
          <w:szCs w:val="26"/>
          <w:lang w:val="es-ES_tradnl" w:eastAsia="es-ES"/>
        </w:rPr>
        <w:t>desadscripción</w:t>
      </w:r>
      <w:proofErr w:type="spellEnd"/>
      <w:r w:rsidRPr="002D3384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del Centro de Estudios Superiores "Instituto de Estudios Bursátiles" (IEB).</w:t>
      </w:r>
    </w:p>
    <w:p w14:paraId="020B7D90" w14:textId="77777777" w:rsidR="002D3384" w:rsidRPr="002D3384" w:rsidRDefault="002D3384" w:rsidP="001051D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38897D2" w14:textId="7765B7F5" w:rsidR="00326527" w:rsidRDefault="003D1C33" w:rsidP="0032652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3D1C33">
        <w:rPr>
          <w:rFonts w:cs="Times New Roman"/>
          <w:spacing w:val="-3"/>
          <w:sz w:val="26"/>
          <w:szCs w:val="26"/>
          <w:lang w:val="es-ES_tradnl"/>
        </w:rPr>
        <w:t>SEGUNDO</w:t>
      </w:r>
      <w:r w:rsidR="00DF20B4"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E446C0" w:rsidRPr="00E446C0">
        <w:rPr>
          <w:rFonts w:cs="Times New Roman"/>
          <w:spacing w:val="-3"/>
          <w:sz w:val="26"/>
          <w:szCs w:val="26"/>
          <w:lang w:val="es-ES_tradnl"/>
        </w:rPr>
        <w:t>PROPUESTA DE APROBACIÓN DE LAS CUENTAS ANUALES DE LA UNIVERSIDAD COMPLUTENSE DE MADRID, EJERCICIO 2025 Y DE LAS CUENTAS ANUALES CONSOLIDADAS DE LA UNIVERSIDAD COMPLUTENSE DE MADRID, EJERCICIO 2025.</w:t>
      </w:r>
    </w:p>
    <w:p w14:paraId="23F754D5" w14:textId="2C76BF5A" w:rsidR="009C67DB" w:rsidRDefault="009C67DB" w:rsidP="0032652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52EDD80" w14:textId="4FD538E6" w:rsidR="005F5B52" w:rsidRPr="005F5B52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bookmarkStart w:id="6" w:name="_Hlk234401538"/>
      <w:r w:rsidR="00E446C0" w:rsidRP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E446C0" w:rsidRP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E446C0" w:rsidRP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Sra. Vicerrectora de Economía que expone el contenido de este punto del Orden del Día</w:t>
      </w:r>
      <w:r w:rsid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bookmarkEnd w:id="6"/>
      <w:r w:rsidR="00E446C0" w:rsidRPr="00E446C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y responde a cuantas cuestiones le son planteadas por los Sres. Vocales.</w:t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</w:p>
    <w:p w14:paraId="0DFA299E" w14:textId="231A1095" w:rsidR="0000756D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</w:p>
    <w:p w14:paraId="7F388D43" w14:textId="71E2CA5C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bookmarkStart w:id="7" w:name="_Hlk230691063"/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</w:t>
      </w:r>
      <w:bookmarkStart w:id="8" w:name="_Hlk234401560"/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el día </w:t>
      </w:r>
      <w:r w:rsidR="00E446C0">
        <w:rPr>
          <w:rFonts w:cs="Times New Roman"/>
          <w:bCs w:val="0"/>
          <w:spacing w:val="-3"/>
          <w:sz w:val="26"/>
          <w:szCs w:val="26"/>
          <w:lang w:val="es-ES_tradnl" w:eastAsia="es-ES"/>
        </w:rPr>
        <w:t>24 de junio de 2026</w:t>
      </w:r>
      <w:bookmarkEnd w:id="8"/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,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ha acordado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elevar al Pleno 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propuesta </w:t>
      </w:r>
      <w:bookmarkEnd w:id="7"/>
      <w:r w:rsidR="00C22050" w:rsidRPr="00C22050">
        <w:rPr>
          <w:rFonts w:cs="Times New Roman"/>
          <w:bCs w:val="0"/>
          <w:spacing w:val="-3"/>
          <w:sz w:val="26"/>
          <w:szCs w:val="26"/>
          <w:lang w:val="es-ES_tradnl" w:eastAsia="es-ES"/>
        </w:rPr>
        <w:t>de aprobación de las cuentas anuales de la Universidad Complutense de Madrid, ejercicio 2025 y de las cuentas anuales consolidadas de la Universidad Complutense de Madrid, ejercicio 2025</w:t>
      </w:r>
    </w:p>
    <w:p w14:paraId="797EBDC5" w14:textId="77777777" w:rsidR="00C22050" w:rsidRDefault="00C22050" w:rsidP="00E446C0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1C04FAA9" w14:textId="5A0306DE" w:rsidR="00E446C0" w:rsidRDefault="00C22050" w:rsidP="00E446C0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TERCERO</w:t>
      </w:r>
      <w:r w:rsidR="00E446C0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. - </w:t>
      </w:r>
      <w:r w:rsidR="00E446C0" w:rsidRPr="005F5B52">
        <w:rPr>
          <w:rFonts w:cs="Times New Roman"/>
          <w:spacing w:val="-3"/>
          <w:sz w:val="26"/>
          <w:szCs w:val="26"/>
          <w:lang w:val="es-ES_tradnl"/>
        </w:rPr>
        <w:t>MODIFICACIONES PRESUPUESTARIAS</w:t>
      </w:r>
    </w:p>
    <w:p w14:paraId="0610D6A0" w14:textId="77777777" w:rsidR="00E446C0" w:rsidRDefault="00E446C0" w:rsidP="00E446C0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F067890" w14:textId="30A9E1D9" w:rsidR="00E446C0" w:rsidRPr="005F5B52" w:rsidRDefault="00E446C0" w:rsidP="00E446C0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C22050" w:rsidRPr="00C2205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C22050" w:rsidRPr="00C2205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C22050" w:rsidRPr="00C2205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Sra. Vicerrectora de Economía que expone el contenido de este punto del Orden del Día</w:t>
      </w:r>
    </w:p>
    <w:p w14:paraId="464C0E3E" w14:textId="7435E4E9" w:rsidR="00E446C0" w:rsidRDefault="00E446C0" w:rsidP="00E446C0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7DDD8B1" w14:textId="3237A5C4" w:rsidR="00E446C0" w:rsidRDefault="00E446C0" w:rsidP="00E446C0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</w:t>
      </w:r>
      <w:r w:rsidR="00C22050" w:rsidRPr="00C22050">
        <w:rPr>
          <w:rFonts w:cs="Times New Roman"/>
          <w:bCs w:val="0"/>
          <w:spacing w:val="-3"/>
          <w:sz w:val="26"/>
          <w:szCs w:val="26"/>
          <w:lang w:val="es-ES_tradnl" w:eastAsia="es-ES"/>
        </w:rPr>
        <w:t>el día 24 de junio de 2026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,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ha acordado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elevar al Pleno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 las modificaciones presupuestarias adjuntadas al orden del día y que constarán en el Acta del Pleno en el que queden aprobadas.</w:t>
      </w:r>
    </w:p>
    <w:p w14:paraId="166E2EC5" w14:textId="77777777" w:rsidR="00E446C0" w:rsidRDefault="00E446C0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381173EB" w14:textId="77777777" w:rsidR="0000756D" w:rsidRPr="00EA7672" w:rsidRDefault="0000756D" w:rsidP="0000756D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15E63962" w14:textId="1FBD6222" w:rsidR="00B461FF" w:rsidRDefault="00EC7A7A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CUARTO</w:t>
      </w:r>
      <w:r w:rsidR="00B461FF"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>IMPORTE DE MATRÍCULA DE TÍTULOS QUE EXIGEN TITULACIÓN UNIVERSITARIA</w:t>
      </w:r>
    </w:p>
    <w:p w14:paraId="3C34348D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9D0D7CB" w14:textId="02A28EBE" w:rsidR="00B461FF" w:rsidRPr="00BA4E1F" w:rsidRDefault="00B461FF" w:rsidP="00B461FF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</w:t>
      </w:r>
      <w:r w:rsid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BD56EC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a </w:t>
      </w:r>
      <w:r w:rsidR="00C22050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Sra. </w:t>
      </w:r>
      <w:r w:rsidR="00C22050" w:rsidRPr="00E446C0">
        <w:rPr>
          <w:rFonts w:cs="Times New Roman"/>
          <w:b w:val="0"/>
          <w:sz w:val="26"/>
          <w:szCs w:val="26"/>
          <w:lang w:val="es-ES_tradnl"/>
        </w:rPr>
        <w:t>Directora del Centro de Formación Permanente</w:t>
      </w:r>
      <w:r w:rsidR="00C22050">
        <w:rPr>
          <w:rFonts w:cs="Times New Roman"/>
          <w:b w:val="0"/>
          <w:sz w:val="26"/>
          <w:szCs w:val="26"/>
          <w:lang w:val="es-ES_tradnl"/>
        </w:rPr>
        <w:t>, quien en nombre de la</w:t>
      </w:r>
      <w:r w:rsidR="00C22050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Sra. Vicerrectora de Formación Permanente, Empleabilidad y Emprendimiento, expone el contenido de este punto del Orden del día</w:t>
      </w:r>
      <w:r w:rsidRPr="00BA4E1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p w14:paraId="1BF36708" w14:textId="77777777" w:rsidR="00B461FF" w:rsidRPr="00EA7672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7FCBB33E" w14:textId="0C84A4D4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D20C7F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el día </w:t>
      </w:r>
      <w:r w:rsidR="00C22050">
        <w:rPr>
          <w:rFonts w:cs="Times New Roman"/>
          <w:bCs w:val="0"/>
          <w:spacing w:val="-3"/>
          <w:sz w:val="26"/>
          <w:szCs w:val="26"/>
          <w:lang w:val="es-ES_tradnl" w:eastAsia="es-ES"/>
        </w:rPr>
        <w:t>24 de junio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ha acordado elevar al Pleno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BA4E1F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del Importe de matrícula de los títulos que exigen titulación universitaria que a continuación se exponen.</w:t>
      </w:r>
    </w:p>
    <w:p w14:paraId="44A83FF8" w14:textId="0B465B64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3BBA066E" w14:textId="77777777" w:rsidR="00C22050" w:rsidRPr="00B06934" w:rsidRDefault="00C22050" w:rsidP="00C22050">
      <w:pPr>
        <w:spacing w:line="252" w:lineRule="auto"/>
        <w:jc w:val="center"/>
        <w:rPr>
          <w:rFonts w:ascii="Arial Narrow" w:eastAsia="Arial Narrow" w:hAnsi="Arial Narrow" w:cs="Arial Narrow"/>
          <w:b w:val="0"/>
          <w:bCs w:val="0"/>
          <w:szCs w:val="28"/>
        </w:rPr>
      </w:pPr>
      <w:r w:rsidRPr="00B06934">
        <w:rPr>
          <w:rFonts w:ascii="Arial Narrow" w:eastAsia="Arial Narrow" w:hAnsi="Arial Narrow" w:cs="Arial Narrow"/>
          <w:szCs w:val="28"/>
        </w:rPr>
        <w:t>PROPUESTA DE TÍTULOS PROPIOS - CURSO 2026/27</w:t>
      </w:r>
    </w:p>
    <w:p w14:paraId="6A957A22" w14:textId="77777777" w:rsidR="00C22050" w:rsidRPr="00B06934" w:rsidRDefault="00C22050" w:rsidP="00C22050">
      <w:pPr>
        <w:spacing w:after="240" w:line="252" w:lineRule="auto"/>
        <w:jc w:val="center"/>
        <w:rPr>
          <w:rFonts w:ascii="Arial Narrow" w:eastAsia="Arial Narrow" w:hAnsi="Arial Narrow" w:cs="Arial Narrow"/>
          <w:b w:val="0"/>
          <w:bCs w:val="0"/>
          <w:szCs w:val="28"/>
        </w:rPr>
      </w:pPr>
      <w:r w:rsidRPr="00B06934">
        <w:rPr>
          <w:rFonts w:ascii="Arial Narrow" w:eastAsia="Arial Narrow" w:hAnsi="Arial Narrow" w:cs="Arial Narrow"/>
          <w:szCs w:val="28"/>
        </w:rPr>
        <w:t xml:space="preserve">QUE </w:t>
      </w:r>
      <w:r w:rsidRPr="00B06934">
        <w:rPr>
          <w:rFonts w:ascii="Arial Narrow" w:eastAsia="Arial Narrow" w:hAnsi="Arial Narrow" w:cs="Arial Narrow"/>
          <w:szCs w:val="28"/>
          <w:u w:val="single"/>
        </w:rPr>
        <w:t>EXIGEN TITULACIÓN UNIVERSITARIA</w:t>
      </w:r>
      <w:r w:rsidRPr="00B06934">
        <w:rPr>
          <w:rFonts w:ascii="Arial Narrow" w:eastAsia="Arial Narrow" w:hAnsi="Arial Narrow" w:cs="Arial Narrow"/>
          <w:szCs w:val="28"/>
        </w:rPr>
        <w:t xml:space="preserve">   </w:t>
      </w:r>
    </w:p>
    <w:p w14:paraId="037B51D5" w14:textId="6F36B673" w:rsidR="00C22050" w:rsidRDefault="00C22050" w:rsidP="00C22050">
      <w:pPr>
        <w:jc w:val="center"/>
        <w:rPr>
          <w:rFonts w:ascii="Arial Narrow" w:eastAsia="Arial Narrow" w:hAnsi="Arial Narrow" w:cs="Arial Narrow"/>
          <w:szCs w:val="28"/>
        </w:rPr>
      </w:pPr>
      <w:r w:rsidRPr="00B06934">
        <w:rPr>
          <w:rFonts w:ascii="Arial Narrow" w:eastAsia="Arial Narrow" w:hAnsi="Arial Narrow" w:cs="Arial Narrow"/>
          <w:szCs w:val="28"/>
        </w:rPr>
        <w:t>CONSEJO SOCIAL 24 y 25 junio 2026</w:t>
      </w:r>
    </w:p>
    <w:p w14:paraId="21023AA9" w14:textId="77777777" w:rsidR="00C22050" w:rsidRPr="00B06934" w:rsidRDefault="00C22050" w:rsidP="00C22050">
      <w:pPr>
        <w:jc w:val="center"/>
        <w:rPr>
          <w:sz w:val="20"/>
        </w:rPr>
      </w:pPr>
    </w:p>
    <w:tbl>
      <w:tblPr>
        <w:tblW w:w="10035" w:type="dxa"/>
        <w:jc w:val="center"/>
        <w:tblLayout w:type="fixed"/>
        <w:tblLook w:val="0000" w:firstRow="0" w:lastRow="0" w:firstColumn="0" w:lastColumn="0" w:noHBand="0" w:noVBand="0"/>
      </w:tblPr>
      <w:tblGrid>
        <w:gridCol w:w="346"/>
        <w:gridCol w:w="2040"/>
        <w:gridCol w:w="3019"/>
        <w:gridCol w:w="1131"/>
        <w:gridCol w:w="1258"/>
        <w:gridCol w:w="1257"/>
        <w:gridCol w:w="984"/>
      </w:tblGrid>
      <w:tr w:rsidR="00C22050" w:rsidRPr="00B06934" w14:paraId="637EDCEF" w14:textId="77777777" w:rsidTr="003F5A3D">
        <w:trPr>
          <w:trHeight w:val="658"/>
          <w:tblHeader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10E3620F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N.º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58DAC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Centro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F079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Título del Curso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E4EDE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Tipo de curso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44643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Modalidad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820E0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Precio 202</w:t>
            </w:r>
            <w:r w:rsidRPr="00B06934">
              <w:rPr>
                <w:rFonts w:ascii="Arial Narrow" w:eastAsia="Arial Narrow" w:hAnsi="Arial Narrow" w:cs="Arial Narrow"/>
                <w:sz w:val="20"/>
              </w:rPr>
              <w:t>6-27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5282157A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b w:val="0"/>
                <w:bCs w:val="0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Gestión</w:t>
            </w:r>
          </w:p>
        </w:tc>
      </w:tr>
      <w:tr w:rsidR="00C22050" w:rsidRPr="00B06934" w14:paraId="0283E3AB" w14:textId="77777777" w:rsidTr="003F5A3D">
        <w:trPr>
          <w:trHeight w:val="1036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EA115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bookmarkStart w:id="9" w:name="_heading=h.5yxbyfuf3a1a" w:colFirst="0" w:colLast="0"/>
            <w:bookmarkEnd w:id="9"/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65775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Trabajo Social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5D928" w14:textId="77777777" w:rsidR="00C22050" w:rsidRPr="00B06934" w:rsidRDefault="00C22050" w:rsidP="003F5A3D">
            <w:pPr>
              <w:pStyle w:val="NormalWeb"/>
              <w:spacing w:before="0" w:beforeAutospacing="0" w:after="0" w:afterAutospacing="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2"/>
              </w:rPr>
              <w:t>Discapacidad intelectual y del desarrollo: intervención inclusiva en contextos de exclusión social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8891C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Experto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0A5C6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Semipresencial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49C62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1.050 €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03452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  <w:tr w:rsidR="00C22050" w:rsidRPr="00B06934" w14:paraId="5A25BB51" w14:textId="77777777" w:rsidTr="003F5A3D">
        <w:trPr>
          <w:trHeight w:val="1064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BB3D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8DBC4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Comercio y Turismo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3DF6C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Mercados Globales y Gestión de Relaciones Comerciales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EF752" w14:textId="77777777" w:rsidR="00C22050" w:rsidRPr="00B06934" w:rsidRDefault="00C22050" w:rsidP="003F5A3D">
            <w:pPr>
              <w:pStyle w:val="NormalWeb"/>
              <w:spacing w:before="0" w:beforeAutospacing="0" w:after="0" w:afterAutospacing="0"/>
              <w:ind w:left="53"/>
              <w:jc w:val="center"/>
              <w:rPr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2"/>
              </w:rPr>
              <w:t>Máster de</w:t>
            </w:r>
          </w:p>
          <w:p w14:paraId="3652CA66" w14:textId="77777777" w:rsidR="00C22050" w:rsidRPr="00B06934" w:rsidRDefault="00C22050" w:rsidP="003F5A3D">
            <w:pPr>
              <w:pStyle w:val="NormalWeb"/>
              <w:spacing w:before="0" w:beforeAutospacing="0" w:after="0" w:afterAutospacing="0"/>
              <w:ind w:left="53"/>
              <w:jc w:val="center"/>
              <w:rPr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2"/>
              </w:rPr>
              <w:t>Formación</w:t>
            </w:r>
          </w:p>
          <w:p w14:paraId="212B7B15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Permanente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D87CF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No 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FC600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2.200 €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B183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  <w:tr w:rsidR="00C22050" w:rsidRPr="00B06934" w14:paraId="58BA7AB0" w14:textId="77777777" w:rsidTr="003F5A3D">
        <w:trPr>
          <w:trHeight w:val="573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EC43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7BE60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Óptica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F426A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Optometría Clínica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A3B8AB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Experto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061FF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No 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C4070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1.250 €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E97E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  <w:tr w:rsidR="00C22050" w:rsidRPr="00B06934" w14:paraId="7FB30DBA" w14:textId="77777777" w:rsidTr="003F5A3D">
        <w:trPr>
          <w:trHeight w:val="573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8BC8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C22F7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Medicina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6371F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Valoración y Calificación del Grado de Discapacidad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D6E7D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Experto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7D29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No 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2803D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1.475 €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5EAE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  <w:tr w:rsidR="00C22050" w:rsidRPr="00B06934" w14:paraId="4192BC1C" w14:textId="77777777" w:rsidTr="003F5A3D">
        <w:trPr>
          <w:trHeight w:val="573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9494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5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ABCEC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Medicina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E6455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Cirugía de Hombro y Codo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BC601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Experto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7E5E3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B00EB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3.600 €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F0DD7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  <w:tr w:rsidR="00C22050" w:rsidRPr="00B06934" w14:paraId="0AE0DACE" w14:textId="77777777" w:rsidTr="003F5A3D">
        <w:trPr>
          <w:trHeight w:val="573"/>
          <w:jc w:val="center"/>
        </w:trPr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75132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color w:val="000000"/>
                <w:sz w:val="20"/>
              </w:rPr>
            </w:pPr>
            <w:r w:rsidRPr="00B06934">
              <w:rPr>
                <w:rFonts w:ascii="Arial Narrow" w:eastAsia="Arial Narrow" w:hAnsi="Arial Narrow" w:cs="Arial Narrow"/>
                <w:color w:val="000000"/>
                <w:sz w:val="20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2A889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Facultad de Enfermería, Fisioterapia y Podología</w:t>
            </w:r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83A2D" w14:textId="77777777" w:rsidR="00C22050" w:rsidRPr="00B06934" w:rsidRDefault="00C22050" w:rsidP="003F5A3D">
            <w:pPr>
              <w:pStyle w:val="NormalWeb"/>
              <w:spacing w:before="0" w:beforeAutospacing="0" w:after="0" w:afterAutospacing="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2"/>
              </w:rPr>
              <w:t>Atención a la Cronicidad y Coordinador de Bienestar y Protección Integral en el Ámbito Infanto-Juvenil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CC936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Experto</w:t>
            </w:r>
          </w:p>
        </w:tc>
        <w:tc>
          <w:tcPr>
            <w:tcW w:w="12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FCF92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No presencial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ADB4B" w14:textId="77777777" w:rsidR="00C22050" w:rsidRPr="00B06934" w:rsidRDefault="00C22050" w:rsidP="003F5A3D">
            <w:pPr>
              <w:ind w:left="40"/>
              <w:jc w:val="center"/>
              <w:rPr>
                <w:rFonts w:ascii="Arial Narrow" w:eastAsia="Arial Narrow" w:hAnsi="Arial Narrow" w:cs="Arial Narrow"/>
                <w:sz w:val="22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1.700 €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C27C" w14:textId="77777777" w:rsidR="00C22050" w:rsidRPr="00B06934" w:rsidRDefault="00C22050" w:rsidP="003F5A3D">
            <w:pPr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B06934">
              <w:rPr>
                <w:rFonts w:ascii="Arial Narrow" w:hAnsi="Arial Narrow"/>
                <w:color w:val="000000"/>
                <w:sz w:val="20"/>
              </w:rPr>
              <w:t>UCM</w:t>
            </w:r>
          </w:p>
        </w:tc>
      </w:tr>
    </w:tbl>
    <w:p w14:paraId="252CBB6F" w14:textId="57B40B24" w:rsidR="00BD56EC" w:rsidRDefault="00BD56EC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0E25D58A" w14:textId="77777777" w:rsidR="00BD56EC" w:rsidRDefault="00BD56EC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3219918" w14:textId="6F5BD467" w:rsidR="002D3384" w:rsidRDefault="002D3384" w:rsidP="002D338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10" w:name="_cwttx8ouwutr" w:colFirst="0" w:colLast="0"/>
      <w:bookmarkEnd w:id="10"/>
      <w:r>
        <w:rPr>
          <w:rFonts w:cs="Times New Roman"/>
          <w:spacing w:val="-3"/>
          <w:sz w:val="26"/>
          <w:szCs w:val="26"/>
          <w:lang w:val="es-ES_tradnl"/>
        </w:rPr>
        <w:t>SEXTO</w:t>
      </w:r>
      <w:r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Pr="002D3384">
        <w:rPr>
          <w:rFonts w:cs="Times New Roman"/>
          <w:spacing w:val="-3"/>
          <w:sz w:val="26"/>
          <w:szCs w:val="26"/>
          <w:lang w:val="es-ES_tradnl"/>
        </w:rPr>
        <w:t>PROPUESTA DE APROBACIÓN DE MODIFICACIÓN PARCIAL DE LA RPT DE PTGAS LABORAL</w:t>
      </w:r>
      <w:r>
        <w:rPr>
          <w:rFonts w:cs="Times New Roman"/>
          <w:spacing w:val="-3"/>
          <w:sz w:val="26"/>
          <w:szCs w:val="26"/>
          <w:lang w:val="es-ES_tradnl"/>
        </w:rPr>
        <w:t>.</w:t>
      </w:r>
    </w:p>
    <w:p w14:paraId="7AFB096D" w14:textId="77777777" w:rsidR="002D3384" w:rsidRDefault="002D3384" w:rsidP="002D338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0BA5A764" w14:textId="4E7A42B4" w:rsidR="002D3384" w:rsidRPr="00BD56EC" w:rsidRDefault="002D3384" w:rsidP="002D3384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</w:t>
      </w:r>
      <w:proofErr w:type="spellStart"/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a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proofErr w:type="spellEnd"/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Sr. </w:t>
      </w:r>
      <w:r w:rsidRPr="00E446C0">
        <w:rPr>
          <w:rFonts w:cs="Times New Roman"/>
          <w:b w:val="0"/>
          <w:sz w:val="26"/>
          <w:szCs w:val="26"/>
          <w:lang w:val="es-ES_tradnl"/>
        </w:rPr>
        <w:t>Vicegerente de Recursos Humanos</w:t>
      </w:r>
      <w:r>
        <w:rPr>
          <w:rFonts w:cs="Times New Roman"/>
          <w:b w:val="0"/>
          <w:sz w:val="26"/>
          <w:szCs w:val="26"/>
          <w:lang w:val="es-ES_tradnl"/>
        </w:rPr>
        <w:t xml:space="preserve">, quien en sustitución de </w:t>
      </w: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Gerente de la UCM, </w:t>
      </w: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expone el contenido de este punto del Orden del día.</w:t>
      </w:r>
    </w:p>
    <w:p w14:paraId="6D13667E" w14:textId="77777777" w:rsidR="002D3384" w:rsidRPr="00BD56EC" w:rsidRDefault="002D3384" w:rsidP="002D3384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B2C6259" w14:textId="23C65994" w:rsidR="00B461FF" w:rsidRDefault="002D3384" w:rsidP="002D3384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Comisión Económica reunida el día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24 de junio</w:t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 ha acordado elevar al Pleno la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a</w:t>
      </w:r>
      <w:r w:rsidRPr="002D3384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probación, si procede, de la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P</w:t>
      </w:r>
      <w:r w:rsidRPr="002D3384">
        <w:rPr>
          <w:rFonts w:cs="Times New Roman"/>
          <w:bCs w:val="0"/>
          <w:spacing w:val="-3"/>
          <w:sz w:val="26"/>
          <w:szCs w:val="26"/>
          <w:lang w:val="es-ES_tradnl" w:eastAsia="es-ES"/>
        </w:rPr>
        <w:t>ropuesta de aprobación de modificación parcial de la RPT de PTGAS laboral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.</w:t>
      </w:r>
    </w:p>
    <w:p w14:paraId="49831506" w14:textId="44CA64D7" w:rsidR="00C22050" w:rsidRDefault="00C22050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38B67E5" w14:textId="23C16E9A" w:rsidR="00C22050" w:rsidRDefault="00C22050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6BB9CEA" w14:textId="1D46D66F" w:rsidR="004910BC" w:rsidRPr="0070531D" w:rsidRDefault="00EC7A7A" w:rsidP="00D3688E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11" w:name="_qpkoevsnwivj" w:colFirst="0" w:colLast="0"/>
      <w:bookmarkEnd w:id="11"/>
      <w:r>
        <w:rPr>
          <w:rFonts w:cs="Times New Roman"/>
          <w:spacing w:val="-3"/>
          <w:sz w:val="26"/>
          <w:szCs w:val="26"/>
          <w:lang w:val="es-ES_tradnl"/>
        </w:rPr>
        <w:t>S</w:t>
      </w:r>
      <w:r w:rsidR="002D3384">
        <w:rPr>
          <w:rFonts w:cs="Times New Roman"/>
          <w:spacing w:val="-3"/>
          <w:sz w:val="26"/>
          <w:szCs w:val="26"/>
          <w:lang w:val="es-ES_tradnl"/>
        </w:rPr>
        <w:t>ÉPTIMO</w:t>
      </w:r>
      <w:r w:rsidR="00AE6E17">
        <w:rPr>
          <w:rFonts w:cs="Times New Roman"/>
          <w:spacing w:val="-3"/>
          <w:sz w:val="26"/>
          <w:szCs w:val="26"/>
          <w:lang w:val="es-ES_tradnl"/>
        </w:rPr>
        <w:t>. -</w:t>
      </w:r>
      <w:r w:rsidR="004910BC" w:rsidRPr="004910BC">
        <w:rPr>
          <w:rFonts w:cs="Times New Roman"/>
          <w:spacing w:val="-3"/>
          <w:sz w:val="26"/>
          <w:szCs w:val="26"/>
          <w:lang w:val="es-ES_tradnl"/>
        </w:rPr>
        <w:t>A</w:t>
      </w:r>
      <w:r w:rsidR="004910BC" w:rsidRPr="0070531D">
        <w:rPr>
          <w:rFonts w:cs="Times New Roman"/>
          <w:spacing w:val="-3"/>
          <w:sz w:val="26"/>
          <w:szCs w:val="26"/>
          <w:lang w:val="es-ES_tradnl"/>
        </w:rPr>
        <w:t>SUNTOS VARIOS</w:t>
      </w:r>
    </w:p>
    <w:p w14:paraId="167FB92B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CEF5959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No se suscita ninguno</w:t>
      </w:r>
    </w:p>
    <w:p w14:paraId="2A7BDF4F" w14:textId="2DA87DEF" w:rsidR="004910BC" w:rsidRDefault="004910BC" w:rsidP="004910B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6BC7123" w14:textId="77777777" w:rsidR="0099436B" w:rsidRDefault="0099436B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810BAB6" w14:textId="757BDBF0" w:rsidR="004910BC" w:rsidRPr="00F821B2" w:rsidRDefault="002D3384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OCTAVO</w:t>
      </w:r>
      <w:r w:rsidR="00AE6E17">
        <w:rPr>
          <w:rFonts w:cs="Times New Roman"/>
          <w:bCs w:val="0"/>
          <w:spacing w:val="-3"/>
          <w:sz w:val="26"/>
          <w:szCs w:val="26"/>
          <w:lang w:val="es-ES_tradnl" w:eastAsia="es-ES"/>
        </w:rPr>
        <w:t>. -</w:t>
      </w:r>
      <w:r w:rsidR="004910B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4910BC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24D7A299" w14:textId="77777777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85902F" w14:textId="462C1390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23F7457E" w14:textId="6031C5DE" w:rsidR="00CE79CA" w:rsidRDefault="00CE79CA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1F95BA7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63DE3D2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F59B412" w14:textId="6EC4E38E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las 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10:</w:t>
      </w:r>
      <w:r w:rsidR="002D3384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36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0F5E0D01" w14:textId="77777777" w:rsidR="004910BC" w:rsidRPr="00CB3A1B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26259982" w14:textId="1F6E9A2C" w:rsidR="004910BC" w:rsidRPr="00F821B2" w:rsidRDefault="00D3688E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VºBº LA PRESIDENTA</w:t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B7EE845" w14:textId="125AA132" w:rsidR="004910BC" w:rsidRDefault="004910BC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1EA162F4" w14:textId="00FA400C" w:rsidR="004910BC" w:rsidRPr="00EB203B" w:rsidRDefault="004910BC" w:rsidP="00EB203B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bookmarkStart w:id="12" w:name="_GoBack"/>
      <w:bookmarkEnd w:id="12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Fdo.: </w:t>
      </w:r>
      <w:r w:rsidR="00EB203B" w:rsidRPr="00E45DFF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Virginia Sanz Rodríguez</w:t>
      </w:r>
      <w:r w:rsidR="00EB20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     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p w14:paraId="33F4062D" w14:textId="0494A325" w:rsidR="004910BC" w:rsidRPr="004910BC" w:rsidRDefault="004910BC" w:rsidP="004910B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4AAE449" w14:textId="2D8B88C3" w:rsidR="00545696" w:rsidRDefault="00545696" w:rsidP="0054569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sectPr w:rsidR="00545696" w:rsidSect="00CE79CA">
      <w:footerReference w:type="default" r:id="rId12"/>
      <w:headerReference w:type="first" r:id="rId13"/>
      <w:footerReference w:type="first" r:id="rId14"/>
      <w:pgSz w:w="11906" w:h="16838"/>
      <w:pgMar w:top="1134" w:right="1701" w:bottom="1134" w:left="1701" w:header="1440" w:footer="567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8155" w14:textId="77777777" w:rsidR="00C10CB4" w:rsidRDefault="00C10CB4">
      <w:r>
        <w:separator/>
      </w:r>
    </w:p>
  </w:endnote>
  <w:endnote w:type="continuationSeparator" w:id="0">
    <w:p w14:paraId="5E0FEC2D" w14:textId="77777777" w:rsidR="00C10CB4" w:rsidRDefault="00C1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PDings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040C" w14:textId="77777777" w:rsidR="00326527" w:rsidRDefault="00326527">
    <w:pPr>
      <w:pStyle w:val="Piedepgina"/>
    </w:pPr>
  </w:p>
  <w:p w14:paraId="43BFED9E" w14:textId="77777777" w:rsidR="00326527" w:rsidRDefault="00326527"/>
  <w:p w14:paraId="350B9526" w14:textId="77777777" w:rsidR="00326527" w:rsidRDefault="003265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22BE" w14:textId="77777777" w:rsidR="00326527" w:rsidRDefault="00326527">
    <w:pPr>
      <w:pStyle w:val="Piedepgina"/>
      <w:jc w:val="right"/>
    </w:pPr>
  </w:p>
  <w:p w14:paraId="53BCC0A5" w14:textId="77777777" w:rsidR="00326527" w:rsidRDefault="00326527">
    <w:pPr>
      <w:pStyle w:val="Piedepgina"/>
    </w:pPr>
  </w:p>
  <w:p w14:paraId="0B3749E5" w14:textId="77777777" w:rsidR="00326527" w:rsidRDefault="00326527"/>
  <w:p w14:paraId="631A8266" w14:textId="77777777" w:rsidR="00326527" w:rsidRDefault="003265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9C3C5" w14:textId="77777777" w:rsidR="00C10CB4" w:rsidRDefault="00C10CB4">
      <w:r>
        <w:separator/>
      </w:r>
    </w:p>
  </w:footnote>
  <w:footnote w:type="continuationSeparator" w:id="0">
    <w:p w14:paraId="24BDC2F6" w14:textId="77777777" w:rsidR="00C10CB4" w:rsidRDefault="00C1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DF4" w14:textId="77777777" w:rsidR="00326527" w:rsidRDefault="00326527">
    <w:pPr>
      <w:pStyle w:val="Encabezado"/>
      <w:rPr>
        <w:lang w:val="es-ES"/>
      </w:rPr>
    </w:pPr>
  </w:p>
  <w:p w14:paraId="7ABFA6C7" w14:textId="77777777" w:rsidR="00326527" w:rsidRDefault="00326527">
    <w:pPr>
      <w:pStyle w:val="Encabezado"/>
      <w:rPr>
        <w:lang w:val="es-ES"/>
      </w:rPr>
    </w:pPr>
  </w:p>
  <w:p w14:paraId="256E28E4" w14:textId="77777777" w:rsidR="00326527" w:rsidRDefault="00326527">
    <w:pPr>
      <w:pStyle w:val="Encabezado"/>
      <w:rPr>
        <w:lang w:val="es-ES"/>
      </w:rPr>
    </w:pPr>
  </w:p>
  <w:p w14:paraId="0E236B67" w14:textId="77777777" w:rsidR="00326527" w:rsidRDefault="00326527"/>
  <w:p w14:paraId="7FDC0736" w14:textId="77777777" w:rsidR="00326527" w:rsidRDefault="00326527"/>
  <w:p w14:paraId="370D96AF" w14:textId="77777777" w:rsidR="00326527" w:rsidRDefault="00326527"/>
  <w:p w14:paraId="1F5A78FD" w14:textId="77777777" w:rsidR="00326527" w:rsidRDefault="00326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607FB4"/>
    <w:multiLevelType w:val="hybridMultilevel"/>
    <w:tmpl w:val="F08CAC8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F26E2"/>
    <w:multiLevelType w:val="hybridMultilevel"/>
    <w:tmpl w:val="8B26C6F0"/>
    <w:lvl w:ilvl="0" w:tplc="D8142D5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BFC"/>
    <w:multiLevelType w:val="hybridMultilevel"/>
    <w:tmpl w:val="5CACB5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913A3"/>
    <w:multiLevelType w:val="hybridMultilevel"/>
    <w:tmpl w:val="43545D8C"/>
    <w:lvl w:ilvl="0" w:tplc="AB5459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E3BDA"/>
    <w:multiLevelType w:val="hybridMultilevel"/>
    <w:tmpl w:val="CECCEE78"/>
    <w:lvl w:ilvl="0" w:tplc="7CE03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F1130"/>
    <w:multiLevelType w:val="hybridMultilevel"/>
    <w:tmpl w:val="3D76328C"/>
    <w:lvl w:ilvl="0" w:tplc="DC542D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218A"/>
    <w:multiLevelType w:val="hybridMultilevel"/>
    <w:tmpl w:val="B956A1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F34EA"/>
    <w:multiLevelType w:val="hybridMultilevel"/>
    <w:tmpl w:val="ED56AA6C"/>
    <w:lvl w:ilvl="0" w:tplc="D640D5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3FF"/>
    <w:multiLevelType w:val="hybridMultilevel"/>
    <w:tmpl w:val="5DF61AE0"/>
    <w:lvl w:ilvl="0" w:tplc="C56AE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D0383A"/>
    <w:multiLevelType w:val="hybridMultilevel"/>
    <w:tmpl w:val="75A6D0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946A3"/>
    <w:multiLevelType w:val="hybridMultilevel"/>
    <w:tmpl w:val="6A9C6770"/>
    <w:lvl w:ilvl="0" w:tplc="44C478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4AEF"/>
    <w:multiLevelType w:val="hybridMultilevel"/>
    <w:tmpl w:val="8DA8E1C6"/>
    <w:lvl w:ilvl="0" w:tplc="3BB84A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28E6251"/>
    <w:multiLevelType w:val="hybridMultilevel"/>
    <w:tmpl w:val="0F5A4B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D25D3"/>
    <w:multiLevelType w:val="hybridMultilevel"/>
    <w:tmpl w:val="8B90A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AB369F7"/>
    <w:multiLevelType w:val="hybridMultilevel"/>
    <w:tmpl w:val="1FBCB0D0"/>
    <w:lvl w:ilvl="0" w:tplc="D91E14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36"/>
  </w:num>
  <w:num w:numId="8">
    <w:abstractNumId w:val="20"/>
  </w:num>
  <w:num w:numId="9">
    <w:abstractNumId w:val="45"/>
  </w:num>
  <w:num w:numId="10">
    <w:abstractNumId w:val="22"/>
  </w:num>
  <w:num w:numId="11">
    <w:abstractNumId w:val="43"/>
  </w:num>
  <w:num w:numId="12">
    <w:abstractNumId w:val="33"/>
  </w:num>
  <w:num w:numId="13">
    <w:abstractNumId w:val="34"/>
  </w:num>
  <w:num w:numId="14">
    <w:abstractNumId w:val="5"/>
  </w:num>
  <w:num w:numId="15">
    <w:abstractNumId w:val="7"/>
  </w:num>
  <w:num w:numId="16">
    <w:abstractNumId w:val="25"/>
  </w:num>
  <w:num w:numId="17">
    <w:abstractNumId w:val="44"/>
  </w:num>
  <w:num w:numId="18">
    <w:abstractNumId w:val="24"/>
  </w:num>
  <w:num w:numId="19">
    <w:abstractNumId w:val="9"/>
  </w:num>
  <w:num w:numId="20">
    <w:abstractNumId w:val="39"/>
  </w:num>
  <w:num w:numId="21">
    <w:abstractNumId w:val="30"/>
  </w:num>
  <w:num w:numId="22">
    <w:abstractNumId w:val="37"/>
  </w:num>
  <w:num w:numId="23">
    <w:abstractNumId w:val="6"/>
  </w:num>
  <w:num w:numId="24">
    <w:abstractNumId w:val="38"/>
  </w:num>
  <w:num w:numId="25">
    <w:abstractNumId w:val="42"/>
  </w:num>
  <w:num w:numId="26">
    <w:abstractNumId w:val="18"/>
  </w:num>
  <w:num w:numId="27">
    <w:abstractNumId w:val="47"/>
  </w:num>
  <w:num w:numId="28">
    <w:abstractNumId w:val="15"/>
  </w:num>
  <w:num w:numId="29">
    <w:abstractNumId w:val="23"/>
  </w:num>
  <w:num w:numId="30">
    <w:abstractNumId w:val="9"/>
  </w:num>
  <w:num w:numId="31">
    <w:abstractNumId w:val="29"/>
  </w:num>
  <w:num w:numId="32">
    <w:abstractNumId w:val="40"/>
  </w:num>
  <w:num w:numId="33">
    <w:abstractNumId w:val="9"/>
  </w:num>
  <w:num w:numId="34">
    <w:abstractNumId w:val="10"/>
  </w:num>
  <w:num w:numId="35">
    <w:abstractNumId w:val="16"/>
  </w:num>
  <w:num w:numId="36">
    <w:abstractNumId w:val="46"/>
  </w:num>
  <w:num w:numId="37">
    <w:abstractNumId w:val="12"/>
  </w:num>
  <w:num w:numId="38">
    <w:abstractNumId w:val="27"/>
  </w:num>
  <w:num w:numId="39">
    <w:abstractNumId w:val="21"/>
  </w:num>
  <w:num w:numId="40">
    <w:abstractNumId w:val="31"/>
  </w:num>
  <w:num w:numId="41">
    <w:abstractNumId w:val="32"/>
  </w:num>
  <w:num w:numId="42">
    <w:abstractNumId w:val="13"/>
  </w:num>
  <w:num w:numId="43">
    <w:abstractNumId w:val="19"/>
  </w:num>
  <w:num w:numId="44">
    <w:abstractNumId w:val="41"/>
  </w:num>
  <w:num w:numId="45">
    <w:abstractNumId w:val="11"/>
  </w:num>
  <w:num w:numId="46">
    <w:abstractNumId w:val="8"/>
  </w:num>
  <w:num w:numId="47">
    <w:abstractNumId w:val="35"/>
  </w:num>
  <w:num w:numId="48">
    <w:abstractNumId w:val="28"/>
  </w:num>
  <w:num w:numId="49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50"/>
    <w:rsid w:val="00000EE4"/>
    <w:rsid w:val="00002728"/>
    <w:rsid w:val="00005924"/>
    <w:rsid w:val="0000756D"/>
    <w:rsid w:val="000148B8"/>
    <w:rsid w:val="0001519B"/>
    <w:rsid w:val="00020D87"/>
    <w:rsid w:val="00021337"/>
    <w:rsid w:val="000221D2"/>
    <w:rsid w:val="00026CEE"/>
    <w:rsid w:val="00031294"/>
    <w:rsid w:val="00031ACD"/>
    <w:rsid w:val="000327F3"/>
    <w:rsid w:val="000361FE"/>
    <w:rsid w:val="00044BB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210F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22E4"/>
    <w:rsid w:val="000E3FBB"/>
    <w:rsid w:val="000E5073"/>
    <w:rsid w:val="000E5983"/>
    <w:rsid w:val="000F08D5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183C"/>
    <w:rsid w:val="00151EBA"/>
    <w:rsid w:val="00152B1F"/>
    <w:rsid w:val="00154F97"/>
    <w:rsid w:val="00155540"/>
    <w:rsid w:val="00160415"/>
    <w:rsid w:val="00161259"/>
    <w:rsid w:val="00162043"/>
    <w:rsid w:val="0016286D"/>
    <w:rsid w:val="001653E9"/>
    <w:rsid w:val="001658C5"/>
    <w:rsid w:val="00171B03"/>
    <w:rsid w:val="001726C1"/>
    <w:rsid w:val="0017458E"/>
    <w:rsid w:val="00182263"/>
    <w:rsid w:val="001825E8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5F6"/>
    <w:rsid w:val="001D0F39"/>
    <w:rsid w:val="001D4F77"/>
    <w:rsid w:val="001E38C4"/>
    <w:rsid w:val="001E3E2F"/>
    <w:rsid w:val="001E5038"/>
    <w:rsid w:val="001E6BC5"/>
    <w:rsid w:val="001F03A0"/>
    <w:rsid w:val="001F2EA2"/>
    <w:rsid w:val="001F37AE"/>
    <w:rsid w:val="001F433F"/>
    <w:rsid w:val="001F4885"/>
    <w:rsid w:val="001F6BB0"/>
    <w:rsid w:val="00201189"/>
    <w:rsid w:val="002017B0"/>
    <w:rsid w:val="00203EF0"/>
    <w:rsid w:val="00207CDB"/>
    <w:rsid w:val="002138DC"/>
    <w:rsid w:val="002141C7"/>
    <w:rsid w:val="00217372"/>
    <w:rsid w:val="0021769D"/>
    <w:rsid w:val="00220810"/>
    <w:rsid w:val="00220F77"/>
    <w:rsid w:val="00223667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4555"/>
    <w:rsid w:val="0025727D"/>
    <w:rsid w:val="002579DC"/>
    <w:rsid w:val="00260098"/>
    <w:rsid w:val="00264DFB"/>
    <w:rsid w:val="00265558"/>
    <w:rsid w:val="00265DF6"/>
    <w:rsid w:val="00267398"/>
    <w:rsid w:val="002675F1"/>
    <w:rsid w:val="002679E1"/>
    <w:rsid w:val="00271239"/>
    <w:rsid w:val="00272565"/>
    <w:rsid w:val="00272D10"/>
    <w:rsid w:val="00282AC7"/>
    <w:rsid w:val="00283ECE"/>
    <w:rsid w:val="00293AD7"/>
    <w:rsid w:val="00293C14"/>
    <w:rsid w:val="00294D16"/>
    <w:rsid w:val="00296509"/>
    <w:rsid w:val="00297F57"/>
    <w:rsid w:val="002A157D"/>
    <w:rsid w:val="002A196D"/>
    <w:rsid w:val="002A34A4"/>
    <w:rsid w:val="002A55A5"/>
    <w:rsid w:val="002A6B2F"/>
    <w:rsid w:val="002B0B1D"/>
    <w:rsid w:val="002C251B"/>
    <w:rsid w:val="002D0C5A"/>
    <w:rsid w:val="002D3384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27"/>
    <w:rsid w:val="003265DF"/>
    <w:rsid w:val="00332D34"/>
    <w:rsid w:val="00333DFE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66DC0"/>
    <w:rsid w:val="003715B8"/>
    <w:rsid w:val="00373362"/>
    <w:rsid w:val="003776DC"/>
    <w:rsid w:val="003778B2"/>
    <w:rsid w:val="00380416"/>
    <w:rsid w:val="00380AC3"/>
    <w:rsid w:val="0038412A"/>
    <w:rsid w:val="00392BD5"/>
    <w:rsid w:val="00393E2E"/>
    <w:rsid w:val="00394B53"/>
    <w:rsid w:val="00396AA6"/>
    <w:rsid w:val="00396F27"/>
    <w:rsid w:val="00396F92"/>
    <w:rsid w:val="003A3218"/>
    <w:rsid w:val="003A4BB0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1C33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26C0"/>
    <w:rsid w:val="003E4453"/>
    <w:rsid w:val="003E7949"/>
    <w:rsid w:val="003F13E4"/>
    <w:rsid w:val="003F2256"/>
    <w:rsid w:val="003F2AC0"/>
    <w:rsid w:val="003F4069"/>
    <w:rsid w:val="003F4152"/>
    <w:rsid w:val="00400C4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6A"/>
    <w:rsid w:val="004708E9"/>
    <w:rsid w:val="00474186"/>
    <w:rsid w:val="00474D97"/>
    <w:rsid w:val="00481224"/>
    <w:rsid w:val="00487AF2"/>
    <w:rsid w:val="00490A0E"/>
    <w:rsid w:val="00490F74"/>
    <w:rsid w:val="004910BC"/>
    <w:rsid w:val="00492657"/>
    <w:rsid w:val="004942DF"/>
    <w:rsid w:val="004977BD"/>
    <w:rsid w:val="004A0A62"/>
    <w:rsid w:val="004A5F4D"/>
    <w:rsid w:val="004A6231"/>
    <w:rsid w:val="004A6C11"/>
    <w:rsid w:val="004A6FD3"/>
    <w:rsid w:val="004B0749"/>
    <w:rsid w:val="004B24FF"/>
    <w:rsid w:val="004B28FE"/>
    <w:rsid w:val="004B460B"/>
    <w:rsid w:val="004B545F"/>
    <w:rsid w:val="004C1ABD"/>
    <w:rsid w:val="004C2814"/>
    <w:rsid w:val="004C3373"/>
    <w:rsid w:val="004C3E8A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07677"/>
    <w:rsid w:val="0051072D"/>
    <w:rsid w:val="00510D26"/>
    <w:rsid w:val="00511371"/>
    <w:rsid w:val="00513F62"/>
    <w:rsid w:val="00514661"/>
    <w:rsid w:val="00524BE8"/>
    <w:rsid w:val="00530D6C"/>
    <w:rsid w:val="005344AD"/>
    <w:rsid w:val="005379FB"/>
    <w:rsid w:val="005409DA"/>
    <w:rsid w:val="00541CFF"/>
    <w:rsid w:val="00543D77"/>
    <w:rsid w:val="005446C2"/>
    <w:rsid w:val="00544BD2"/>
    <w:rsid w:val="00545696"/>
    <w:rsid w:val="00552B9A"/>
    <w:rsid w:val="00554DF0"/>
    <w:rsid w:val="00554F23"/>
    <w:rsid w:val="00556BCE"/>
    <w:rsid w:val="00560CF9"/>
    <w:rsid w:val="0056199C"/>
    <w:rsid w:val="0056243C"/>
    <w:rsid w:val="00563F50"/>
    <w:rsid w:val="0057516E"/>
    <w:rsid w:val="00576716"/>
    <w:rsid w:val="00577C44"/>
    <w:rsid w:val="00581916"/>
    <w:rsid w:val="00582F79"/>
    <w:rsid w:val="00584077"/>
    <w:rsid w:val="0058452F"/>
    <w:rsid w:val="00585076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2798"/>
    <w:rsid w:val="005B3F87"/>
    <w:rsid w:val="005B604B"/>
    <w:rsid w:val="005B69F5"/>
    <w:rsid w:val="005B6B1D"/>
    <w:rsid w:val="005B7D46"/>
    <w:rsid w:val="005B7DE4"/>
    <w:rsid w:val="005C0546"/>
    <w:rsid w:val="005C2D16"/>
    <w:rsid w:val="005C31A4"/>
    <w:rsid w:val="005C3AD2"/>
    <w:rsid w:val="005C4B6A"/>
    <w:rsid w:val="005D15D7"/>
    <w:rsid w:val="005D1904"/>
    <w:rsid w:val="005D606A"/>
    <w:rsid w:val="005D63AC"/>
    <w:rsid w:val="005D64C5"/>
    <w:rsid w:val="005D7ADB"/>
    <w:rsid w:val="005E29FC"/>
    <w:rsid w:val="005E2C8A"/>
    <w:rsid w:val="005E5A24"/>
    <w:rsid w:val="005F3F40"/>
    <w:rsid w:val="005F51FF"/>
    <w:rsid w:val="005F5B52"/>
    <w:rsid w:val="00601115"/>
    <w:rsid w:val="006042B7"/>
    <w:rsid w:val="006047BB"/>
    <w:rsid w:val="0060509E"/>
    <w:rsid w:val="0060673E"/>
    <w:rsid w:val="00612066"/>
    <w:rsid w:val="00612280"/>
    <w:rsid w:val="0061424E"/>
    <w:rsid w:val="006218B1"/>
    <w:rsid w:val="006236D5"/>
    <w:rsid w:val="00633C4D"/>
    <w:rsid w:val="0063581C"/>
    <w:rsid w:val="00635E85"/>
    <w:rsid w:val="00635F84"/>
    <w:rsid w:val="00636772"/>
    <w:rsid w:val="00644E97"/>
    <w:rsid w:val="006454AD"/>
    <w:rsid w:val="00645A78"/>
    <w:rsid w:val="006465B1"/>
    <w:rsid w:val="00646F42"/>
    <w:rsid w:val="0064793D"/>
    <w:rsid w:val="00647E10"/>
    <w:rsid w:val="00650069"/>
    <w:rsid w:val="00651931"/>
    <w:rsid w:val="00652DA9"/>
    <w:rsid w:val="006670FE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57A"/>
    <w:rsid w:val="00696A1C"/>
    <w:rsid w:val="006973E1"/>
    <w:rsid w:val="006A0C97"/>
    <w:rsid w:val="006A1612"/>
    <w:rsid w:val="006B1E2E"/>
    <w:rsid w:val="006B6E1F"/>
    <w:rsid w:val="006B7913"/>
    <w:rsid w:val="006B7E5B"/>
    <w:rsid w:val="006C1362"/>
    <w:rsid w:val="006C2E67"/>
    <w:rsid w:val="006C73D4"/>
    <w:rsid w:val="006D19C7"/>
    <w:rsid w:val="006D322C"/>
    <w:rsid w:val="006D4F9C"/>
    <w:rsid w:val="006D70BA"/>
    <w:rsid w:val="006D76D1"/>
    <w:rsid w:val="006E082C"/>
    <w:rsid w:val="006E186B"/>
    <w:rsid w:val="006E2C5F"/>
    <w:rsid w:val="006E51A8"/>
    <w:rsid w:val="006F1CF6"/>
    <w:rsid w:val="006F3490"/>
    <w:rsid w:val="006F37F8"/>
    <w:rsid w:val="006F410C"/>
    <w:rsid w:val="006F6B4E"/>
    <w:rsid w:val="00700DCA"/>
    <w:rsid w:val="00702327"/>
    <w:rsid w:val="0070531D"/>
    <w:rsid w:val="007067C6"/>
    <w:rsid w:val="00711A8F"/>
    <w:rsid w:val="007122BB"/>
    <w:rsid w:val="0071548A"/>
    <w:rsid w:val="007215B5"/>
    <w:rsid w:val="00725F2E"/>
    <w:rsid w:val="00726DBE"/>
    <w:rsid w:val="00730A3C"/>
    <w:rsid w:val="00731889"/>
    <w:rsid w:val="00743D73"/>
    <w:rsid w:val="00745202"/>
    <w:rsid w:val="007504F2"/>
    <w:rsid w:val="007535AE"/>
    <w:rsid w:val="00761057"/>
    <w:rsid w:val="00762E12"/>
    <w:rsid w:val="007630F8"/>
    <w:rsid w:val="007640B7"/>
    <w:rsid w:val="0076566D"/>
    <w:rsid w:val="0076706A"/>
    <w:rsid w:val="007704A6"/>
    <w:rsid w:val="0077093F"/>
    <w:rsid w:val="00772898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1313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1FA7"/>
    <w:rsid w:val="007B24E3"/>
    <w:rsid w:val="007B3818"/>
    <w:rsid w:val="007B59B0"/>
    <w:rsid w:val="007B6932"/>
    <w:rsid w:val="007B79E5"/>
    <w:rsid w:val="007C64D1"/>
    <w:rsid w:val="007D6039"/>
    <w:rsid w:val="007D74F0"/>
    <w:rsid w:val="007D7C93"/>
    <w:rsid w:val="007E1D54"/>
    <w:rsid w:val="007E2A79"/>
    <w:rsid w:val="007E6605"/>
    <w:rsid w:val="007E6D0A"/>
    <w:rsid w:val="007F0794"/>
    <w:rsid w:val="007F2047"/>
    <w:rsid w:val="007F5DD7"/>
    <w:rsid w:val="007F643C"/>
    <w:rsid w:val="007F6722"/>
    <w:rsid w:val="007F685D"/>
    <w:rsid w:val="007F72F7"/>
    <w:rsid w:val="00800B96"/>
    <w:rsid w:val="00801E86"/>
    <w:rsid w:val="00802CBD"/>
    <w:rsid w:val="00803ADF"/>
    <w:rsid w:val="00804DDF"/>
    <w:rsid w:val="008122AD"/>
    <w:rsid w:val="0081640C"/>
    <w:rsid w:val="00816EA0"/>
    <w:rsid w:val="00817207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474F5"/>
    <w:rsid w:val="00850001"/>
    <w:rsid w:val="0085109D"/>
    <w:rsid w:val="00852D7A"/>
    <w:rsid w:val="00856B10"/>
    <w:rsid w:val="00860339"/>
    <w:rsid w:val="0086094B"/>
    <w:rsid w:val="00861ABB"/>
    <w:rsid w:val="00872E33"/>
    <w:rsid w:val="00874CA5"/>
    <w:rsid w:val="0087623D"/>
    <w:rsid w:val="00877C29"/>
    <w:rsid w:val="008807AA"/>
    <w:rsid w:val="008837FE"/>
    <w:rsid w:val="00883AD0"/>
    <w:rsid w:val="0088490B"/>
    <w:rsid w:val="008868D4"/>
    <w:rsid w:val="00887636"/>
    <w:rsid w:val="00891FCF"/>
    <w:rsid w:val="00892451"/>
    <w:rsid w:val="0089567F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04"/>
    <w:rsid w:val="008C7A37"/>
    <w:rsid w:val="008D100C"/>
    <w:rsid w:val="008D2C6D"/>
    <w:rsid w:val="008D3883"/>
    <w:rsid w:val="008D38CC"/>
    <w:rsid w:val="008E1CED"/>
    <w:rsid w:val="008E4B34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6012"/>
    <w:rsid w:val="00927BA4"/>
    <w:rsid w:val="00931F48"/>
    <w:rsid w:val="00937379"/>
    <w:rsid w:val="00937657"/>
    <w:rsid w:val="009408DA"/>
    <w:rsid w:val="00940B27"/>
    <w:rsid w:val="00943998"/>
    <w:rsid w:val="00944FAE"/>
    <w:rsid w:val="00946836"/>
    <w:rsid w:val="00946B4C"/>
    <w:rsid w:val="00947405"/>
    <w:rsid w:val="00950088"/>
    <w:rsid w:val="00953F09"/>
    <w:rsid w:val="00960526"/>
    <w:rsid w:val="00960F2B"/>
    <w:rsid w:val="0096249D"/>
    <w:rsid w:val="0096558D"/>
    <w:rsid w:val="00966CD2"/>
    <w:rsid w:val="0097346C"/>
    <w:rsid w:val="00977CE9"/>
    <w:rsid w:val="00980ABD"/>
    <w:rsid w:val="00981A59"/>
    <w:rsid w:val="009829AA"/>
    <w:rsid w:val="00982DBA"/>
    <w:rsid w:val="00984783"/>
    <w:rsid w:val="00990465"/>
    <w:rsid w:val="00993ABD"/>
    <w:rsid w:val="0099436B"/>
    <w:rsid w:val="00997C40"/>
    <w:rsid w:val="009A3F97"/>
    <w:rsid w:val="009A4479"/>
    <w:rsid w:val="009A469A"/>
    <w:rsid w:val="009A6911"/>
    <w:rsid w:val="009A69EB"/>
    <w:rsid w:val="009A7742"/>
    <w:rsid w:val="009B17E7"/>
    <w:rsid w:val="009B1B6E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D499D"/>
    <w:rsid w:val="009D7EF0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552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19F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4DB6"/>
    <w:rsid w:val="00A97085"/>
    <w:rsid w:val="00AA2378"/>
    <w:rsid w:val="00AA2BC1"/>
    <w:rsid w:val="00AA3947"/>
    <w:rsid w:val="00AA67F2"/>
    <w:rsid w:val="00AA7D63"/>
    <w:rsid w:val="00AB13D7"/>
    <w:rsid w:val="00AB277F"/>
    <w:rsid w:val="00AB49B7"/>
    <w:rsid w:val="00AB639F"/>
    <w:rsid w:val="00AB75AC"/>
    <w:rsid w:val="00AC1448"/>
    <w:rsid w:val="00AC45AD"/>
    <w:rsid w:val="00AC4D78"/>
    <w:rsid w:val="00AD002F"/>
    <w:rsid w:val="00AD22D2"/>
    <w:rsid w:val="00AD7ED2"/>
    <w:rsid w:val="00AE0EEB"/>
    <w:rsid w:val="00AE319F"/>
    <w:rsid w:val="00AE3A5E"/>
    <w:rsid w:val="00AE3ABE"/>
    <w:rsid w:val="00AE54D2"/>
    <w:rsid w:val="00AE6E17"/>
    <w:rsid w:val="00AF0333"/>
    <w:rsid w:val="00AF2001"/>
    <w:rsid w:val="00AF35F2"/>
    <w:rsid w:val="00AF3D7E"/>
    <w:rsid w:val="00AF6940"/>
    <w:rsid w:val="00B00BFB"/>
    <w:rsid w:val="00B1136A"/>
    <w:rsid w:val="00B11FE3"/>
    <w:rsid w:val="00B12F71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461FF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654"/>
    <w:rsid w:val="00B81F86"/>
    <w:rsid w:val="00B81FCA"/>
    <w:rsid w:val="00B85D6F"/>
    <w:rsid w:val="00B92E59"/>
    <w:rsid w:val="00B9718C"/>
    <w:rsid w:val="00BA1802"/>
    <w:rsid w:val="00BA1AB5"/>
    <w:rsid w:val="00BA3A40"/>
    <w:rsid w:val="00BA4E1F"/>
    <w:rsid w:val="00BA56D7"/>
    <w:rsid w:val="00BB2FFE"/>
    <w:rsid w:val="00BB5BF6"/>
    <w:rsid w:val="00BB5CEF"/>
    <w:rsid w:val="00BB6D8C"/>
    <w:rsid w:val="00BC01C5"/>
    <w:rsid w:val="00BC601E"/>
    <w:rsid w:val="00BD4AE0"/>
    <w:rsid w:val="00BD56EC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CB4"/>
    <w:rsid w:val="00C10FD0"/>
    <w:rsid w:val="00C2040B"/>
    <w:rsid w:val="00C22050"/>
    <w:rsid w:val="00C2494B"/>
    <w:rsid w:val="00C24B4B"/>
    <w:rsid w:val="00C25070"/>
    <w:rsid w:val="00C25178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63FE"/>
    <w:rsid w:val="00C778D9"/>
    <w:rsid w:val="00C839DC"/>
    <w:rsid w:val="00C84C0D"/>
    <w:rsid w:val="00C86FCF"/>
    <w:rsid w:val="00C9098C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B3A1B"/>
    <w:rsid w:val="00CC05A5"/>
    <w:rsid w:val="00CC532D"/>
    <w:rsid w:val="00CC6762"/>
    <w:rsid w:val="00CD1DCD"/>
    <w:rsid w:val="00CD47B3"/>
    <w:rsid w:val="00CE15D4"/>
    <w:rsid w:val="00CE1DD2"/>
    <w:rsid w:val="00CE6095"/>
    <w:rsid w:val="00CE7848"/>
    <w:rsid w:val="00CE79CA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20798"/>
    <w:rsid w:val="00D20C7F"/>
    <w:rsid w:val="00D30469"/>
    <w:rsid w:val="00D3185F"/>
    <w:rsid w:val="00D34196"/>
    <w:rsid w:val="00D36414"/>
    <w:rsid w:val="00D3688E"/>
    <w:rsid w:val="00D36F3A"/>
    <w:rsid w:val="00D37B9C"/>
    <w:rsid w:val="00D40F76"/>
    <w:rsid w:val="00D41057"/>
    <w:rsid w:val="00D44702"/>
    <w:rsid w:val="00D53FE7"/>
    <w:rsid w:val="00D567F7"/>
    <w:rsid w:val="00D57478"/>
    <w:rsid w:val="00D60B90"/>
    <w:rsid w:val="00D62D56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BA"/>
    <w:rsid w:val="00D969C0"/>
    <w:rsid w:val="00DA3663"/>
    <w:rsid w:val="00DA6190"/>
    <w:rsid w:val="00DB19DA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232B"/>
    <w:rsid w:val="00DE6C49"/>
    <w:rsid w:val="00DF02B6"/>
    <w:rsid w:val="00DF0593"/>
    <w:rsid w:val="00DF20B4"/>
    <w:rsid w:val="00DF63EB"/>
    <w:rsid w:val="00DF6810"/>
    <w:rsid w:val="00E00882"/>
    <w:rsid w:val="00E0094F"/>
    <w:rsid w:val="00E03526"/>
    <w:rsid w:val="00E0692A"/>
    <w:rsid w:val="00E11767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6C0"/>
    <w:rsid w:val="00E44794"/>
    <w:rsid w:val="00E50144"/>
    <w:rsid w:val="00E505A1"/>
    <w:rsid w:val="00E50692"/>
    <w:rsid w:val="00E50D2F"/>
    <w:rsid w:val="00E63DDA"/>
    <w:rsid w:val="00E648C3"/>
    <w:rsid w:val="00E64C59"/>
    <w:rsid w:val="00E7313E"/>
    <w:rsid w:val="00E731B8"/>
    <w:rsid w:val="00E815DC"/>
    <w:rsid w:val="00E82EA5"/>
    <w:rsid w:val="00E836C8"/>
    <w:rsid w:val="00E864B2"/>
    <w:rsid w:val="00E864B8"/>
    <w:rsid w:val="00E9156C"/>
    <w:rsid w:val="00E96ABB"/>
    <w:rsid w:val="00EA5AF2"/>
    <w:rsid w:val="00EA67AD"/>
    <w:rsid w:val="00EA6B3D"/>
    <w:rsid w:val="00EB0D2C"/>
    <w:rsid w:val="00EB203B"/>
    <w:rsid w:val="00EB6B1E"/>
    <w:rsid w:val="00EB70AC"/>
    <w:rsid w:val="00EB76E8"/>
    <w:rsid w:val="00EC35A2"/>
    <w:rsid w:val="00EC3D40"/>
    <w:rsid w:val="00EC3FE1"/>
    <w:rsid w:val="00EC6445"/>
    <w:rsid w:val="00EC7A4A"/>
    <w:rsid w:val="00EC7A7A"/>
    <w:rsid w:val="00ED3BAB"/>
    <w:rsid w:val="00ED5CED"/>
    <w:rsid w:val="00EE0DEA"/>
    <w:rsid w:val="00EE1B22"/>
    <w:rsid w:val="00EE1E80"/>
    <w:rsid w:val="00EE2128"/>
    <w:rsid w:val="00EE405A"/>
    <w:rsid w:val="00EE5157"/>
    <w:rsid w:val="00EE6338"/>
    <w:rsid w:val="00EF0A18"/>
    <w:rsid w:val="00EF4BC6"/>
    <w:rsid w:val="00EF4EDD"/>
    <w:rsid w:val="00F01AFB"/>
    <w:rsid w:val="00F06C7E"/>
    <w:rsid w:val="00F12276"/>
    <w:rsid w:val="00F14D4A"/>
    <w:rsid w:val="00F17E1E"/>
    <w:rsid w:val="00F20CFA"/>
    <w:rsid w:val="00F24744"/>
    <w:rsid w:val="00F26239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8F2"/>
    <w:rsid w:val="00F54D7A"/>
    <w:rsid w:val="00F55C87"/>
    <w:rsid w:val="00F55D1A"/>
    <w:rsid w:val="00F56D91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112"/>
    <w:rsid w:val="00F74348"/>
    <w:rsid w:val="00F770CF"/>
    <w:rsid w:val="00F821B2"/>
    <w:rsid w:val="00F83872"/>
    <w:rsid w:val="00F83F50"/>
    <w:rsid w:val="00F84027"/>
    <w:rsid w:val="00F8750D"/>
    <w:rsid w:val="00F87FF1"/>
    <w:rsid w:val="00F92B4B"/>
    <w:rsid w:val="00F94A23"/>
    <w:rsid w:val="00F96A36"/>
    <w:rsid w:val="00F96B87"/>
    <w:rsid w:val="00F96E92"/>
    <w:rsid w:val="00FA15D6"/>
    <w:rsid w:val="00FA44EE"/>
    <w:rsid w:val="00FA50B1"/>
    <w:rsid w:val="00FB1D9B"/>
    <w:rsid w:val="00FB1F40"/>
    <w:rsid w:val="00FB431D"/>
    <w:rsid w:val="00FB7C01"/>
    <w:rsid w:val="00FC0383"/>
    <w:rsid w:val="00FC04A1"/>
    <w:rsid w:val="00FC15CB"/>
    <w:rsid w:val="00FC41ED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E5F7461E-E06C-469D-BC5D-5A42AF56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13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2050"/>
    <w:pPr>
      <w:widowControl/>
      <w:suppressAutoHyphens w:val="0"/>
      <w:autoSpaceDE/>
      <w:spacing w:before="100" w:beforeAutospacing="1" w:after="100" w:afterAutospacing="1"/>
    </w:pPr>
    <w:rPr>
      <w:rFonts w:cs="Times New Roman"/>
      <w:b w:val="0"/>
      <w:bCs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75BA-AB9B-4CD3-A8A2-6A310825AB50}">
  <ds:schemaRefs>
    <ds:schemaRef ds:uri="http://schemas.microsoft.com/office/2006/metadata/properties"/>
    <ds:schemaRef ds:uri="http://purl.org/dc/terms/"/>
    <ds:schemaRef ds:uri="7647d186-158f-4d9c-993a-21fdf1748cf2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f889d8d7-45b7-43ea-bb98-635dd09ef5c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3088F-F386-4059-A158-534517E45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92515-A353-463B-A260-990B66A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946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dc:description/>
  <cp:lastModifiedBy>NATALIA ISABEL GONZALEZ MORENO</cp:lastModifiedBy>
  <cp:revision>7</cp:revision>
  <cp:lastPrinted>2025-12-17T10:34:00Z</cp:lastPrinted>
  <dcterms:created xsi:type="dcterms:W3CDTF">2026-03-09T13:16:00Z</dcterms:created>
  <dcterms:modified xsi:type="dcterms:W3CDTF">2026-07-08T09:27:00Z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